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74BBA17C"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E3016C">
        <w:rPr>
          <w:rFonts w:asciiTheme="minorHAnsi" w:hAnsiTheme="minorHAnsi" w:cstheme="minorHAnsi"/>
          <w:sz w:val="22"/>
          <w:szCs w:val="22"/>
        </w:rPr>
        <w:t>4</w:t>
      </w:r>
      <w:r w:rsidR="007C1C58">
        <w:rPr>
          <w:rFonts w:asciiTheme="minorHAnsi" w:hAnsiTheme="minorHAnsi" w:cstheme="minorHAnsi"/>
          <w:sz w:val="22"/>
          <w:szCs w:val="22"/>
        </w:rPr>
        <w:t>7</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7F1FB" w14:textId="77777777" w:rsidR="00576EF1" w:rsidRDefault="00576EF1" w:rsidP="002D31D6">
      <w:r>
        <w:separator/>
      </w:r>
    </w:p>
  </w:endnote>
  <w:endnote w:type="continuationSeparator" w:id="0">
    <w:p w14:paraId="13B6170D" w14:textId="77777777" w:rsidR="00576EF1" w:rsidRDefault="00576EF1"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891A7" w14:textId="77777777" w:rsidR="00576EF1" w:rsidRDefault="00576EF1" w:rsidP="002D31D6">
      <w:r>
        <w:separator/>
      </w:r>
    </w:p>
  </w:footnote>
  <w:footnote w:type="continuationSeparator" w:id="0">
    <w:p w14:paraId="4EE1C416" w14:textId="77777777" w:rsidR="00576EF1" w:rsidRDefault="00576EF1"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FA4"/>
    <w:rsid w:val="00053459"/>
    <w:rsid w:val="00067734"/>
    <w:rsid w:val="0007303D"/>
    <w:rsid w:val="00075070"/>
    <w:rsid w:val="00077EA6"/>
    <w:rsid w:val="00081FF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A36"/>
    <w:rsid w:val="00184E9F"/>
    <w:rsid w:val="00191A4B"/>
    <w:rsid w:val="00195E37"/>
    <w:rsid w:val="001A79E0"/>
    <w:rsid w:val="001B0B96"/>
    <w:rsid w:val="001B1273"/>
    <w:rsid w:val="001B6EBA"/>
    <w:rsid w:val="001C0F2D"/>
    <w:rsid w:val="001D000E"/>
    <w:rsid w:val="001D33A8"/>
    <w:rsid w:val="001D53EC"/>
    <w:rsid w:val="001D77C1"/>
    <w:rsid w:val="001E263F"/>
    <w:rsid w:val="001E2CDC"/>
    <w:rsid w:val="001E46F7"/>
    <w:rsid w:val="001E660D"/>
    <w:rsid w:val="0020074E"/>
    <w:rsid w:val="00207D86"/>
    <w:rsid w:val="002133C7"/>
    <w:rsid w:val="00227E80"/>
    <w:rsid w:val="00231A65"/>
    <w:rsid w:val="002334E9"/>
    <w:rsid w:val="002342F7"/>
    <w:rsid w:val="0023617D"/>
    <w:rsid w:val="00237B5C"/>
    <w:rsid w:val="00240B29"/>
    <w:rsid w:val="0025197E"/>
    <w:rsid w:val="00252A45"/>
    <w:rsid w:val="0025407A"/>
    <w:rsid w:val="002606DF"/>
    <w:rsid w:val="0026788C"/>
    <w:rsid w:val="0027058A"/>
    <w:rsid w:val="002723E5"/>
    <w:rsid w:val="00274450"/>
    <w:rsid w:val="002744EA"/>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6CE3"/>
    <w:rsid w:val="003D1B8D"/>
    <w:rsid w:val="003F3F06"/>
    <w:rsid w:val="003F574A"/>
    <w:rsid w:val="003F5863"/>
    <w:rsid w:val="00401006"/>
    <w:rsid w:val="00403CF3"/>
    <w:rsid w:val="0040567C"/>
    <w:rsid w:val="0041138E"/>
    <w:rsid w:val="00413C26"/>
    <w:rsid w:val="00414C53"/>
    <w:rsid w:val="00415F97"/>
    <w:rsid w:val="00420367"/>
    <w:rsid w:val="00421897"/>
    <w:rsid w:val="00423571"/>
    <w:rsid w:val="00425FE5"/>
    <w:rsid w:val="00432216"/>
    <w:rsid w:val="00440808"/>
    <w:rsid w:val="00453902"/>
    <w:rsid w:val="00456B3A"/>
    <w:rsid w:val="004650A5"/>
    <w:rsid w:val="00465D0D"/>
    <w:rsid w:val="00480DEB"/>
    <w:rsid w:val="0048254C"/>
    <w:rsid w:val="00482AB1"/>
    <w:rsid w:val="00484408"/>
    <w:rsid w:val="004A4BEC"/>
    <w:rsid w:val="004A6B89"/>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3120"/>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52FAE"/>
    <w:rsid w:val="00755DA5"/>
    <w:rsid w:val="00761909"/>
    <w:rsid w:val="007631EE"/>
    <w:rsid w:val="00772310"/>
    <w:rsid w:val="0077659A"/>
    <w:rsid w:val="00785C36"/>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94EAD"/>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52A9B"/>
    <w:rsid w:val="00954803"/>
    <w:rsid w:val="009573E5"/>
    <w:rsid w:val="00960424"/>
    <w:rsid w:val="009638AC"/>
    <w:rsid w:val="00963F03"/>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6124"/>
    <w:rsid w:val="009F1C26"/>
    <w:rsid w:val="00A048DD"/>
    <w:rsid w:val="00A055A7"/>
    <w:rsid w:val="00A10830"/>
    <w:rsid w:val="00A10C42"/>
    <w:rsid w:val="00A1284D"/>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942"/>
    <w:rsid w:val="00B777F1"/>
    <w:rsid w:val="00B82A1A"/>
    <w:rsid w:val="00B83E8D"/>
    <w:rsid w:val="00B863D0"/>
    <w:rsid w:val="00BA2FBA"/>
    <w:rsid w:val="00BB5A6E"/>
    <w:rsid w:val="00BB6662"/>
    <w:rsid w:val="00BD2DB9"/>
    <w:rsid w:val="00BD76F8"/>
    <w:rsid w:val="00BE1A39"/>
    <w:rsid w:val="00BF1732"/>
    <w:rsid w:val="00BF1CD6"/>
    <w:rsid w:val="00BF1F58"/>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3010E"/>
    <w:rsid w:val="00D343C8"/>
    <w:rsid w:val="00D35C72"/>
    <w:rsid w:val="00D36023"/>
    <w:rsid w:val="00D43F03"/>
    <w:rsid w:val="00D45FDA"/>
    <w:rsid w:val="00D51148"/>
    <w:rsid w:val="00D531AF"/>
    <w:rsid w:val="00D531ED"/>
    <w:rsid w:val="00D53FFD"/>
    <w:rsid w:val="00D6246D"/>
    <w:rsid w:val="00D64A7D"/>
    <w:rsid w:val="00D805C9"/>
    <w:rsid w:val="00D81EF3"/>
    <w:rsid w:val="00D822CF"/>
    <w:rsid w:val="00D849BB"/>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2010D"/>
    <w:rsid w:val="00E232C2"/>
    <w:rsid w:val="00E3016C"/>
    <w:rsid w:val="00E32A39"/>
    <w:rsid w:val="00E34BA6"/>
    <w:rsid w:val="00E4188D"/>
    <w:rsid w:val="00E46626"/>
    <w:rsid w:val="00E54905"/>
    <w:rsid w:val="00E54CB7"/>
    <w:rsid w:val="00E57599"/>
    <w:rsid w:val="00E578E3"/>
    <w:rsid w:val="00E64A02"/>
    <w:rsid w:val="00E653CC"/>
    <w:rsid w:val="00E66E4D"/>
    <w:rsid w:val="00E72896"/>
    <w:rsid w:val="00E757CF"/>
    <w:rsid w:val="00E82F16"/>
    <w:rsid w:val="00E90B44"/>
    <w:rsid w:val="00E944F0"/>
    <w:rsid w:val="00EA0481"/>
    <w:rsid w:val="00EA0513"/>
    <w:rsid w:val="00EA6E36"/>
    <w:rsid w:val="00EA79E4"/>
    <w:rsid w:val="00EB491C"/>
    <w:rsid w:val="00EC0188"/>
    <w:rsid w:val="00EC507C"/>
    <w:rsid w:val="00EC5B10"/>
    <w:rsid w:val="00ED2380"/>
    <w:rsid w:val="00EE2018"/>
    <w:rsid w:val="00EF3683"/>
    <w:rsid w:val="00F11337"/>
    <w:rsid w:val="00F1399B"/>
    <w:rsid w:val="00F1452F"/>
    <w:rsid w:val="00F16C2A"/>
    <w:rsid w:val="00F23477"/>
    <w:rsid w:val="00F259FD"/>
    <w:rsid w:val="00F2690D"/>
    <w:rsid w:val="00F27A21"/>
    <w:rsid w:val="00F30DA3"/>
    <w:rsid w:val="00F30DC1"/>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2026-02-26T11:04:00Z</cp:lastPrinted>
  <dcterms:created xsi:type="dcterms:W3CDTF">2026-02-26T11:04:00Z</dcterms:created>
  <dcterms:modified xsi:type="dcterms:W3CDTF">2026-02-26T11:04:00Z</dcterms:modified>
</cp:coreProperties>
</file>